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C2CF2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8F5E28">
                    <w:rPr>
                      <w:i/>
                      <w:sz w:val="32"/>
                      <w:szCs w:val="32"/>
                      <w:u w:val="single"/>
                    </w:rPr>
                    <w:t xml:space="preserve">Чайковского, </w:t>
                  </w:r>
                  <w:r w:rsidR="003677A1">
                    <w:rPr>
                      <w:i/>
                      <w:sz w:val="32"/>
                      <w:szCs w:val="32"/>
                      <w:u w:val="single"/>
                    </w:rPr>
                    <w:t>2/9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6F02D9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8F5E28">
                    <w:rPr>
                      <w:i/>
                      <w:sz w:val="32"/>
                      <w:szCs w:val="32"/>
                      <w:u w:val="single"/>
                    </w:rPr>
                    <w:t>11</w:t>
                  </w:r>
                  <w:r w:rsidR="00D96E60" w:rsidRPr="00D96E60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3677A1">
                    <w:rPr>
                      <w:i/>
                      <w:sz w:val="32"/>
                      <w:szCs w:val="32"/>
                      <w:u w:val="single"/>
                    </w:rPr>
                    <w:t>4050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347182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3677A1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3B7FDA">
                    <w:rPr>
                      <w:b/>
                      <w:i/>
                      <w:sz w:val="32"/>
                      <w:szCs w:val="32"/>
                      <w:u w:val="single"/>
                    </w:rPr>
                    <w:t>908</w:t>
                  </w:r>
                  <w:r w:rsidR="003677A1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0</w:t>
                  </w:r>
                  <w:r w:rsidR="003B7FDA">
                    <w:rPr>
                      <w:b/>
                      <w:i/>
                      <w:sz w:val="32"/>
                      <w:szCs w:val="32"/>
                      <w:u w:val="single"/>
                    </w:rPr>
                    <w:t>4</w:t>
                  </w:r>
                  <w:r w:rsidR="003677A1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F3805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FF3805" w:rsidP="00E73CFD">
      <w:pPr>
        <w:rPr>
          <w:i/>
          <w:sz w:val="32"/>
          <w:szCs w:val="32"/>
        </w:rPr>
      </w:pPr>
      <w:r w:rsidRPr="00FF3805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FF3805" w:rsidP="0036065F">
      <w:pPr>
        <w:rPr>
          <w:i/>
          <w:sz w:val="32"/>
          <w:szCs w:val="32"/>
        </w:rPr>
      </w:pPr>
      <w:r w:rsidRPr="00FF3805">
        <w:rPr>
          <w:noProof/>
          <w:sz w:val="28"/>
          <w:szCs w:val="28"/>
        </w:rPr>
        <w:lastRenderedPageBreak/>
        <w:pict>
          <v:rect id="_x0000_s1081" style="position:absolute;margin-left:-32.35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347182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230677" w:rsidRDefault="0023067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FF3805" w:rsidP="00AE11C3">
      <w:pPr>
        <w:tabs>
          <w:tab w:val="left" w:pos="2604"/>
        </w:tabs>
      </w:pPr>
      <w:r w:rsidRPr="00FF3805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A96DDC" w:rsidRDefault="003677A1" w:rsidP="0065536D">
      <w:pPr>
        <w:tabs>
          <w:tab w:val="left" w:pos="591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110067</wp:posOffset>
            </wp:positionV>
            <wp:extent cx="6404328" cy="7800622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0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805">
        <w:rPr>
          <w:noProof/>
          <w:sz w:val="28"/>
          <w:szCs w:val="28"/>
        </w:rPr>
        <w:pict>
          <v:rect id="_x0000_s1181" style="position:absolute;margin-left:134.25pt;margin-top:8.6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484543">
        <w:rPr>
          <w:sz w:val="28"/>
          <w:szCs w:val="28"/>
        </w:rPr>
        <w:tab/>
      </w:r>
      <w:r w:rsidR="00FF3805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700483" w:rsidP="00E73CFD">
      <w:pPr>
        <w:rPr>
          <w:sz w:val="28"/>
          <w:szCs w:val="28"/>
        </w:rPr>
      </w:pPr>
      <w:r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F3805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60.65pt;margin-top:14.6pt;width:261.35pt;height:436.5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F3805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5.85pt;width:390.55pt;height:81.8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090A8F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45340"/>
                        <wp:effectExtent l="19050" t="0" r="0" b="0"/>
                        <wp:docPr id="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5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DC4671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439" cy="363049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 b="5127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439" cy="3630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F38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FF38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FF38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FF380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3677A1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8624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110067</wp:posOffset>
            </wp:positionV>
            <wp:extent cx="6404327" cy="7608711"/>
            <wp:effectExtent l="19050" t="0" r="0" b="0"/>
            <wp:wrapNone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7" cy="7608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805" w:rsidRPr="00FF3805">
        <w:rPr>
          <w:noProof/>
        </w:rPr>
        <w:pict>
          <v:rect id="_x0000_s1043" style="position:absolute;margin-left:120.75pt;margin-top:6pt;width:270pt;height:48.9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615371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109855</wp:posOffset>
            </wp:positionV>
            <wp:extent cx="657860" cy="812800"/>
            <wp:effectExtent l="19050" t="0" r="889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3805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F380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86.45pt;margin-top:-.3pt;width:135.8pt;height:541.4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F380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2.1pt;width:319.65pt;height:109.35pt;z-index:251673088">
            <v:textbox>
              <w:txbxContent>
                <w:p w:rsidR="00280018" w:rsidRDefault="0014770A" w:rsidP="009D395D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5A069A" w:rsidRDefault="00090A8F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89045" cy="290577"/>
                        <wp:effectExtent l="19050" t="0" r="190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2905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C2CF2" w:rsidRPr="0072559C" w:rsidRDefault="0061537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250016" cy="287378"/>
                        <wp:effectExtent l="19050" t="0" r="0" b="0"/>
                        <wp:docPr id="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2663" cy="2877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677A1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867150" cy="535615"/>
                        <wp:effectExtent l="19050" t="0" r="0" b="0"/>
                        <wp:docPr id="5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67150" cy="5356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F380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FF380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FF3805">
        <w:rPr>
          <w:noProof/>
        </w:rPr>
        <w:pict>
          <v:shape id="_x0000_s1049" type="#_x0000_t202" style="position:absolute;left:0;text-align:left;margin-left:120.75pt;margin-top:8.45pt;width:293.7pt;height:65.8pt;z-index:251653632" filled="f" stroked="f">
            <v:textbox style="mso-next-textbox:#_x0000_s1049">
              <w:txbxContent>
                <w:p w:rsidR="0076071F" w:rsidRPr="00A45AA7" w:rsidRDefault="007C0C21" w:rsidP="003677A1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4D2B6E">
                    <w:rPr>
                      <w:b/>
                      <w:sz w:val="24"/>
                      <w:szCs w:val="24"/>
                    </w:rPr>
                    <w:t>Ж-1А</w:t>
                  </w:r>
                  <w:r w:rsidR="009D395D">
                    <w:rPr>
                      <w:b/>
                      <w:sz w:val="24"/>
                      <w:szCs w:val="24"/>
                    </w:rPr>
                    <w:t xml:space="preserve">, </w:t>
                  </w:r>
                  <w:r w:rsidR="008F5E28">
                    <w:rPr>
                      <w:b/>
                      <w:sz w:val="24"/>
                      <w:szCs w:val="24"/>
                    </w:rPr>
                    <w:t>в границе 3 пояса водозабора</w:t>
                  </w:r>
                  <w:r w:rsidR="003677A1">
                    <w:rPr>
                      <w:b/>
                      <w:sz w:val="24"/>
                      <w:szCs w:val="24"/>
                    </w:rPr>
                    <w:t>, в границах максимального стока 0,5% и 3% обеспеченностью р. Кубань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FF3805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FF3805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FF3805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FF3805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FF3805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0A8F"/>
    <w:rsid w:val="000923A1"/>
    <w:rsid w:val="000A7283"/>
    <w:rsid w:val="000B0187"/>
    <w:rsid w:val="000B07CD"/>
    <w:rsid w:val="000B29B5"/>
    <w:rsid w:val="000B40A7"/>
    <w:rsid w:val="000B48DD"/>
    <w:rsid w:val="000B791C"/>
    <w:rsid w:val="000C12D5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1303"/>
    <w:rsid w:val="00172175"/>
    <w:rsid w:val="0017373E"/>
    <w:rsid w:val="00175AF6"/>
    <w:rsid w:val="00181FEE"/>
    <w:rsid w:val="00184C7E"/>
    <w:rsid w:val="00187D76"/>
    <w:rsid w:val="001911D4"/>
    <w:rsid w:val="001931FA"/>
    <w:rsid w:val="00194BDE"/>
    <w:rsid w:val="00197E0D"/>
    <w:rsid w:val="001A0196"/>
    <w:rsid w:val="001A04F6"/>
    <w:rsid w:val="001A5060"/>
    <w:rsid w:val="001C265A"/>
    <w:rsid w:val="001D1989"/>
    <w:rsid w:val="001D4B71"/>
    <w:rsid w:val="001D7536"/>
    <w:rsid w:val="001F3A66"/>
    <w:rsid w:val="001F3D9A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0677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07CD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47182"/>
    <w:rsid w:val="00353238"/>
    <w:rsid w:val="00354EEC"/>
    <w:rsid w:val="00355C26"/>
    <w:rsid w:val="0036065F"/>
    <w:rsid w:val="00362118"/>
    <w:rsid w:val="00362EA4"/>
    <w:rsid w:val="003677A1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B7FDA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0AE0"/>
    <w:rsid w:val="00442948"/>
    <w:rsid w:val="00443DE9"/>
    <w:rsid w:val="00446409"/>
    <w:rsid w:val="00451594"/>
    <w:rsid w:val="004603FB"/>
    <w:rsid w:val="00472F4B"/>
    <w:rsid w:val="0047539F"/>
    <w:rsid w:val="00475FC7"/>
    <w:rsid w:val="00477C38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2B6E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2A7C"/>
    <w:rsid w:val="00523A22"/>
    <w:rsid w:val="005241DF"/>
    <w:rsid w:val="005343AD"/>
    <w:rsid w:val="00536665"/>
    <w:rsid w:val="00541EB6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5371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2D9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0CD6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05F1"/>
    <w:rsid w:val="0089419A"/>
    <w:rsid w:val="008A15EA"/>
    <w:rsid w:val="008A6BA3"/>
    <w:rsid w:val="008A7940"/>
    <w:rsid w:val="008B0CAB"/>
    <w:rsid w:val="008B3F70"/>
    <w:rsid w:val="008B4142"/>
    <w:rsid w:val="008B4677"/>
    <w:rsid w:val="008C0F9D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5E28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36BA5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53BC"/>
    <w:rsid w:val="009A6CAB"/>
    <w:rsid w:val="009B13A8"/>
    <w:rsid w:val="009B5F14"/>
    <w:rsid w:val="009C32A9"/>
    <w:rsid w:val="009C7552"/>
    <w:rsid w:val="009D395D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2C9D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060"/>
    <w:rsid w:val="00C61C0D"/>
    <w:rsid w:val="00C639C9"/>
    <w:rsid w:val="00C642D2"/>
    <w:rsid w:val="00C64ED2"/>
    <w:rsid w:val="00C65304"/>
    <w:rsid w:val="00C662F2"/>
    <w:rsid w:val="00C71499"/>
    <w:rsid w:val="00C73DD3"/>
    <w:rsid w:val="00C83436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96E60"/>
    <w:rsid w:val="00DA5BB4"/>
    <w:rsid w:val="00DB194F"/>
    <w:rsid w:val="00DB1CD9"/>
    <w:rsid w:val="00DB24E6"/>
    <w:rsid w:val="00DB27E7"/>
    <w:rsid w:val="00DB5EF4"/>
    <w:rsid w:val="00DB7AED"/>
    <w:rsid w:val="00DB7FA9"/>
    <w:rsid w:val="00DC4671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3267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CF2"/>
    <w:rsid w:val="00EC2DE6"/>
    <w:rsid w:val="00EC79D4"/>
    <w:rsid w:val="00ED1927"/>
    <w:rsid w:val="00ED2444"/>
    <w:rsid w:val="00ED3C81"/>
    <w:rsid w:val="00ED4D46"/>
    <w:rsid w:val="00ED4EB1"/>
    <w:rsid w:val="00ED6919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25FD4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121F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2750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3805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DC4874-12F5-402D-8E38-12F53894B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1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63</cp:revision>
  <cp:lastPrinted>2019-04-08T09:00:00Z</cp:lastPrinted>
  <dcterms:created xsi:type="dcterms:W3CDTF">2018-07-04T08:41:00Z</dcterms:created>
  <dcterms:modified xsi:type="dcterms:W3CDTF">2019-04-08T09:02:00Z</dcterms:modified>
</cp:coreProperties>
</file>